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D79" w:rsidRDefault="00662D79" w:rsidP="00BF3FA5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</w:p>
    <w:p w:rsidR="00A35AE6" w:rsidRPr="00377D0E" w:rsidRDefault="005539EE" w:rsidP="00A35AE6">
      <w:pPr>
        <w:spacing w:after="200"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" cy="685800"/>
            <wp:effectExtent l="19050" t="0" r="9525" b="0"/>
            <wp:docPr id="1" name="Рисунок 2" descr="Описание: 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вчА2145 0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proofErr w:type="gramStart"/>
      <w:r w:rsidRPr="00377D0E">
        <w:rPr>
          <w:b/>
          <w:sz w:val="28"/>
          <w:szCs w:val="28"/>
        </w:rPr>
        <w:t>Р</w:t>
      </w:r>
      <w:proofErr w:type="gramEnd"/>
      <w:r w:rsidRPr="00377D0E">
        <w:rPr>
          <w:b/>
          <w:sz w:val="28"/>
          <w:szCs w:val="28"/>
        </w:rPr>
        <w:t>ІШЕННЯ</w:t>
      </w:r>
    </w:p>
    <w:p w:rsidR="00A35AE6" w:rsidRPr="00377D0E" w:rsidRDefault="00D26AE4" w:rsidP="00A35AE6">
      <w:pPr>
        <w:spacing w:after="200"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09 лютого </w:t>
      </w:r>
      <w:r w:rsidR="008148BD">
        <w:rPr>
          <w:sz w:val="28"/>
          <w:szCs w:val="28"/>
        </w:rPr>
        <w:t>202</w:t>
      </w:r>
      <w:r w:rsidR="008148BD">
        <w:rPr>
          <w:sz w:val="28"/>
          <w:szCs w:val="28"/>
          <w:lang w:val="uk-UA"/>
        </w:rPr>
        <w:t>3</w:t>
      </w:r>
      <w:r w:rsidR="00A35AE6" w:rsidRPr="00377D0E">
        <w:rPr>
          <w:sz w:val="28"/>
          <w:szCs w:val="28"/>
        </w:rPr>
        <w:t xml:space="preserve"> року                       Погребище    </w:t>
      </w:r>
      <w:r>
        <w:rPr>
          <w:sz w:val="28"/>
          <w:szCs w:val="28"/>
        </w:rPr>
        <w:t xml:space="preserve">                        №  </w:t>
      </w:r>
      <w:r>
        <w:rPr>
          <w:sz w:val="28"/>
          <w:szCs w:val="28"/>
          <w:lang w:val="uk-UA"/>
        </w:rPr>
        <w:t>54</w:t>
      </w:r>
      <w:r w:rsidR="00A35AE6" w:rsidRPr="00377D0E">
        <w:rPr>
          <w:sz w:val="28"/>
          <w:szCs w:val="28"/>
        </w:rPr>
        <w:t xml:space="preserve">                    </w:t>
      </w:r>
    </w:p>
    <w:p w:rsidR="00B365D1" w:rsidRDefault="008148BD" w:rsidP="00B365D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 w:rsidRPr="008148BD">
        <w:rPr>
          <w:b/>
          <w:lang w:val="uk-UA"/>
        </w:rPr>
        <w:t xml:space="preserve">Про передачу на баланс для обслуговування </w:t>
      </w:r>
    </w:p>
    <w:p w:rsidR="00B365D1" w:rsidRDefault="008148BD" w:rsidP="00B365D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 w:rsidRPr="008148BD">
        <w:rPr>
          <w:b/>
          <w:lang w:val="uk-UA"/>
        </w:rPr>
        <w:t>КП «</w:t>
      </w:r>
      <w:proofErr w:type="spellStart"/>
      <w:r w:rsidRPr="008148BD">
        <w:rPr>
          <w:b/>
          <w:lang w:val="uk-UA"/>
        </w:rPr>
        <w:t>Погребищеводоканал</w:t>
      </w:r>
      <w:proofErr w:type="spellEnd"/>
      <w:r w:rsidRPr="008148BD">
        <w:rPr>
          <w:b/>
          <w:lang w:val="uk-UA"/>
        </w:rPr>
        <w:t xml:space="preserve">» </w:t>
      </w:r>
      <w:proofErr w:type="spellStart"/>
      <w:r w:rsidRPr="008148BD">
        <w:rPr>
          <w:b/>
          <w:lang w:val="uk-UA"/>
        </w:rPr>
        <w:t>Погребищенської</w:t>
      </w:r>
      <w:proofErr w:type="spellEnd"/>
      <w:r w:rsidRPr="008148BD">
        <w:rPr>
          <w:b/>
          <w:lang w:val="uk-UA"/>
        </w:rPr>
        <w:t xml:space="preserve"> </w:t>
      </w:r>
    </w:p>
    <w:p w:rsidR="00B365D1" w:rsidRDefault="008148BD" w:rsidP="00B365D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 w:rsidRPr="008148BD">
        <w:rPr>
          <w:b/>
          <w:lang w:val="uk-UA"/>
        </w:rPr>
        <w:t xml:space="preserve">міської ради об’єктів водопровідного </w:t>
      </w:r>
    </w:p>
    <w:p w:rsidR="00B365D1" w:rsidRDefault="008148BD" w:rsidP="00B365D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 w:rsidRPr="008148BD">
        <w:rPr>
          <w:b/>
          <w:lang w:val="uk-UA"/>
        </w:rPr>
        <w:t xml:space="preserve">господарства в населених пунктах </w:t>
      </w:r>
    </w:p>
    <w:p w:rsidR="00B365D1" w:rsidRDefault="008148BD" w:rsidP="00B365D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proofErr w:type="spellStart"/>
      <w:r w:rsidRPr="008148BD">
        <w:rPr>
          <w:b/>
          <w:lang w:val="uk-UA"/>
        </w:rPr>
        <w:t>Погребищенської</w:t>
      </w:r>
      <w:proofErr w:type="spellEnd"/>
      <w:r w:rsidRPr="008148BD">
        <w:rPr>
          <w:b/>
          <w:lang w:val="uk-UA"/>
        </w:rPr>
        <w:t xml:space="preserve"> міської територіальної </w:t>
      </w:r>
    </w:p>
    <w:p w:rsidR="002A3391" w:rsidRPr="008148BD" w:rsidRDefault="008148BD" w:rsidP="00B365D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 w:rsidRPr="008148BD">
        <w:rPr>
          <w:b/>
          <w:lang w:val="uk-UA"/>
        </w:rPr>
        <w:t>громади Вінниц</w:t>
      </w:r>
      <w:r>
        <w:rPr>
          <w:b/>
          <w:lang w:val="uk-UA"/>
        </w:rPr>
        <w:t>ького району Вінницької області»</w:t>
      </w:r>
    </w:p>
    <w:p w:rsidR="008148BD" w:rsidRDefault="008148BD" w:rsidP="00BF3FA5">
      <w:pPr>
        <w:jc w:val="both"/>
        <w:rPr>
          <w:sz w:val="28"/>
          <w:szCs w:val="28"/>
          <w:lang w:val="uk-UA"/>
        </w:rPr>
      </w:pPr>
    </w:p>
    <w:p w:rsidR="00E56006" w:rsidRPr="00E56006" w:rsidRDefault="00E56006" w:rsidP="00E56006">
      <w:pPr>
        <w:pStyle w:val="21"/>
        <w:shd w:val="clear" w:color="auto" w:fill="auto"/>
        <w:spacing w:before="0" w:after="0" w:line="322" w:lineRule="exact"/>
        <w:ind w:firstLine="560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Відповідно до статті 29</w:t>
      </w:r>
      <w:r w:rsidR="00810515" w:rsidRPr="00E56006">
        <w:rPr>
          <w:rFonts w:ascii="Times New Roman" w:hAnsi="Times New Roman"/>
          <w:lang w:val="uk-UA"/>
        </w:rPr>
        <w:t xml:space="preserve">, частини 1 статті 52, частини 6 статті 59  Закону України «Про місцеве самоврядування в Україні», Закону України «Про передачу об’єктів права державної та комунальної власності», </w:t>
      </w:r>
      <w:r w:rsidR="00FB3C3E" w:rsidRPr="00E56006">
        <w:rPr>
          <w:rFonts w:ascii="Times New Roman" w:hAnsi="Times New Roman"/>
          <w:lang w:val="uk-UA"/>
        </w:rPr>
        <w:t xml:space="preserve">Господарського кодексу України, </w:t>
      </w:r>
      <w:r w:rsidR="00810515" w:rsidRPr="00E56006">
        <w:rPr>
          <w:rFonts w:ascii="Times New Roman" w:hAnsi="Times New Roman"/>
          <w:lang w:val="uk-UA"/>
        </w:rPr>
        <w:t xml:space="preserve">пункту 3.1. розділу 3 </w:t>
      </w:r>
      <w:r w:rsidR="00FB3C3E" w:rsidRPr="00E56006">
        <w:rPr>
          <w:rFonts w:ascii="Times New Roman" w:hAnsi="Times New Roman"/>
          <w:lang w:val="uk-UA"/>
        </w:rPr>
        <w:t xml:space="preserve">положення «Про порядок списання, безоплатної передачі майна, яке належить до комунальної власності </w:t>
      </w:r>
      <w:proofErr w:type="spellStart"/>
      <w:r w:rsidR="00FB3C3E" w:rsidRPr="00E56006">
        <w:rPr>
          <w:rFonts w:ascii="Times New Roman" w:hAnsi="Times New Roman"/>
          <w:lang w:val="uk-UA"/>
        </w:rPr>
        <w:t>Погребищенської</w:t>
      </w:r>
      <w:proofErr w:type="spellEnd"/>
      <w:r w:rsidR="00FB3C3E" w:rsidRPr="00E56006">
        <w:rPr>
          <w:rFonts w:ascii="Times New Roman" w:hAnsi="Times New Roman"/>
          <w:lang w:val="uk-UA"/>
        </w:rPr>
        <w:t xml:space="preserve"> територіальної громади» затвердженого </w:t>
      </w:r>
      <w:r w:rsidR="00810515" w:rsidRPr="00E56006">
        <w:rPr>
          <w:rFonts w:ascii="Times New Roman" w:hAnsi="Times New Roman"/>
          <w:lang w:val="uk-UA"/>
        </w:rPr>
        <w:t>рішення</w:t>
      </w:r>
      <w:r w:rsidR="00FB3C3E" w:rsidRPr="00E56006">
        <w:rPr>
          <w:rFonts w:ascii="Times New Roman" w:hAnsi="Times New Roman"/>
          <w:lang w:val="uk-UA"/>
        </w:rPr>
        <w:t>м</w:t>
      </w:r>
      <w:r w:rsidR="00810515" w:rsidRPr="00E56006">
        <w:rPr>
          <w:rFonts w:ascii="Times New Roman" w:hAnsi="Times New Roman"/>
          <w:lang w:val="uk-UA"/>
        </w:rPr>
        <w:t xml:space="preserve"> 8 сесії </w:t>
      </w:r>
      <w:proofErr w:type="spellStart"/>
      <w:r w:rsidR="00810515" w:rsidRPr="00E56006">
        <w:rPr>
          <w:rFonts w:ascii="Times New Roman" w:hAnsi="Times New Roman"/>
          <w:lang w:val="uk-UA"/>
        </w:rPr>
        <w:t>Погребищенської</w:t>
      </w:r>
      <w:proofErr w:type="spellEnd"/>
      <w:r w:rsidR="00810515" w:rsidRPr="00E56006">
        <w:rPr>
          <w:rFonts w:ascii="Times New Roman" w:hAnsi="Times New Roman"/>
          <w:lang w:val="uk-UA"/>
        </w:rPr>
        <w:t xml:space="preserve"> міської ради 8 скликання від 08 квітня 2021 року №140-8-8/581 «Про затвердження Положення про списання майна комунальної власності»,</w:t>
      </w:r>
      <w:r>
        <w:rPr>
          <w:rFonts w:ascii="Times New Roman" w:hAnsi="Times New Roman"/>
          <w:lang w:val="uk-UA"/>
        </w:rPr>
        <w:t> </w:t>
      </w:r>
      <w:r w:rsidRPr="00E56006">
        <w:rPr>
          <w:rFonts w:ascii="Times New Roman" w:hAnsi="Times New Roman"/>
          <w:lang w:val="uk-UA"/>
        </w:rPr>
        <w:t xml:space="preserve">виконавчий комітет </w:t>
      </w:r>
      <w:proofErr w:type="spellStart"/>
      <w:r w:rsidRPr="00E56006">
        <w:rPr>
          <w:rFonts w:ascii="Times New Roman" w:hAnsi="Times New Roman"/>
          <w:lang w:val="uk-UA"/>
        </w:rPr>
        <w:t>Погребищенської</w:t>
      </w:r>
      <w:proofErr w:type="spellEnd"/>
      <w:r w:rsidRPr="00E56006">
        <w:rPr>
          <w:rFonts w:ascii="Times New Roman" w:hAnsi="Times New Roman"/>
          <w:lang w:val="uk-UA"/>
        </w:rPr>
        <w:t xml:space="preserve"> міської ради ВИРІШИВ:</w:t>
      </w:r>
    </w:p>
    <w:p w:rsidR="00BF3FA5" w:rsidRPr="00E56006" w:rsidRDefault="00BF3FA5" w:rsidP="00E56006">
      <w:pPr>
        <w:ind w:firstLine="720"/>
        <w:jc w:val="both"/>
        <w:rPr>
          <w:sz w:val="28"/>
          <w:szCs w:val="28"/>
          <w:lang w:val="uk-UA"/>
        </w:rPr>
      </w:pPr>
    </w:p>
    <w:p w:rsidR="00D5441F" w:rsidRPr="00D5441F" w:rsidRDefault="009F02B6" w:rsidP="00A3208D">
      <w:pPr>
        <w:pStyle w:val="a3"/>
        <w:tabs>
          <w:tab w:val="left" w:pos="426"/>
        </w:tabs>
        <w:kinsoku w:val="0"/>
        <w:overflowPunct w:val="0"/>
        <w:spacing w:line="240" w:lineRule="atLeast"/>
        <w:ind w:left="0" w:firstLine="0"/>
        <w:rPr>
          <w:b/>
          <w:bCs/>
          <w:lang w:val="uk-UA"/>
        </w:rPr>
      </w:pPr>
      <w:r w:rsidRPr="005B0FFB">
        <w:rPr>
          <w:lang w:val="uk-UA"/>
        </w:rPr>
        <w:t xml:space="preserve">1. </w:t>
      </w:r>
      <w:r>
        <w:rPr>
          <w:lang w:val="uk-UA"/>
        </w:rPr>
        <w:t>У</w:t>
      </w:r>
      <w:r w:rsidRPr="003653C0">
        <w:rPr>
          <w:lang w:val="uk-UA"/>
        </w:rPr>
        <w:t xml:space="preserve">правлінню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Pr="003653C0">
        <w:rPr>
          <w:lang w:val="uk-UA"/>
        </w:rPr>
        <w:t>Погребищенської</w:t>
      </w:r>
      <w:proofErr w:type="spellEnd"/>
      <w:r w:rsidRPr="003653C0">
        <w:rPr>
          <w:lang w:val="uk-UA"/>
        </w:rPr>
        <w:t xml:space="preserve"> міської ради</w:t>
      </w:r>
      <w:r>
        <w:rPr>
          <w:lang w:val="uk-UA"/>
        </w:rPr>
        <w:t xml:space="preserve"> (далі – управління), як </w:t>
      </w:r>
      <w:proofErr w:type="spellStart"/>
      <w:r>
        <w:rPr>
          <w:lang w:val="uk-UA"/>
        </w:rPr>
        <w:t>балансоутримувачу</w:t>
      </w:r>
      <w:proofErr w:type="spellEnd"/>
      <w:r>
        <w:rPr>
          <w:lang w:val="uk-UA"/>
        </w:rPr>
        <w:t xml:space="preserve"> майна,</w:t>
      </w:r>
      <w:r w:rsidRPr="003653C0">
        <w:rPr>
          <w:lang w:val="uk-UA"/>
        </w:rPr>
        <w:t xml:space="preserve"> передати на баланс та обслуговування комунальному підприємству</w:t>
      </w:r>
      <w:r>
        <w:rPr>
          <w:lang w:val="uk-UA"/>
        </w:rPr>
        <w:t xml:space="preserve"> «</w:t>
      </w:r>
      <w:proofErr w:type="spellStart"/>
      <w:r>
        <w:rPr>
          <w:lang w:val="uk-UA"/>
        </w:rPr>
        <w:t>Погребищеводоканал</w:t>
      </w:r>
      <w:proofErr w:type="spellEnd"/>
      <w:r>
        <w:rPr>
          <w:lang w:val="uk-UA"/>
        </w:rPr>
        <w:t xml:space="preserve">» об’єкти водопровідного господарства в населених пунктах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територіа</w:t>
      </w:r>
      <w:r w:rsidR="00473217">
        <w:rPr>
          <w:lang w:val="uk-UA"/>
        </w:rPr>
        <w:t xml:space="preserve">льної </w:t>
      </w:r>
      <w:bookmarkStart w:id="0" w:name="_GoBack"/>
      <w:bookmarkEnd w:id="0"/>
      <w:r w:rsidR="00473217">
        <w:rPr>
          <w:lang w:val="uk-UA"/>
        </w:rPr>
        <w:t>громади</w:t>
      </w:r>
      <w:r w:rsidR="00146452">
        <w:rPr>
          <w:lang w:val="uk-UA"/>
        </w:rPr>
        <w:t xml:space="preserve">: </w:t>
      </w:r>
      <w:proofErr w:type="spellStart"/>
      <w:r w:rsidR="00D5441F" w:rsidRPr="00A3208D">
        <w:rPr>
          <w:lang w:val="uk-UA"/>
        </w:rPr>
        <w:t>с.</w:t>
      </w:r>
      <w:r w:rsidR="00D5441F" w:rsidRPr="00A3208D">
        <w:rPr>
          <w:bCs/>
          <w:lang w:val="uk-UA"/>
        </w:rPr>
        <w:t>Левківка</w:t>
      </w:r>
      <w:proofErr w:type="spellEnd"/>
      <w:r w:rsidR="00D5441F" w:rsidRPr="00A3208D">
        <w:rPr>
          <w:bCs/>
          <w:lang w:val="uk-UA"/>
        </w:rPr>
        <w:t xml:space="preserve"> – артезіанська свердловина – 2 шт.</w:t>
      </w:r>
      <w:r w:rsidR="00D5441F" w:rsidRPr="00A3208D">
        <w:rPr>
          <w:lang w:val="uk-UA"/>
        </w:rPr>
        <w:t xml:space="preserve">,  </w:t>
      </w:r>
      <w:proofErr w:type="spellStart"/>
      <w:r w:rsidR="00D5441F" w:rsidRPr="00A3208D">
        <w:rPr>
          <w:lang w:val="uk-UA"/>
        </w:rPr>
        <w:t>с.</w:t>
      </w:r>
      <w:r w:rsidR="00AA13A1">
        <w:rPr>
          <w:bCs/>
          <w:lang w:val="uk-UA"/>
        </w:rPr>
        <w:t>Спичи</w:t>
      </w:r>
      <w:r w:rsidR="00D5441F" w:rsidRPr="00A3208D">
        <w:rPr>
          <w:bCs/>
          <w:lang w:val="uk-UA"/>
        </w:rPr>
        <w:t>нці</w:t>
      </w:r>
      <w:proofErr w:type="spellEnd"/>
      <w:r w:rsidR="00D5441F" w:rsidRPr="00A3208D">
        <w:rPr>
          <w:bCs/>
          <w:lang w:val="uk-UA"/>
        </w:rPr>
        <w:t xml:space="preserve"> – артезіанська свердловина – 1 шт., Погребище – артезіанська свердловина (вул.Чкалова)</w:t>
      </w:r>
      <w:r w:rsidR="009D4461">
        <w:rPr>
          <w:bCs/>
          <w:lang w:val="uk-UA"/>
        </w:rPr>
        <w:t> </w:t>
      </w:r>
      <w:r w:rsidR="00D5441F" w:rsidRPr="00A3208D">
        <w:rPr>
          <w:bCs/>
          <w:lang w:val="uk-UA"/>
        </w:rPr>
        <w:t>–1</w:t>
      </w:r>
      <w:r w:rsidR="009D4461">
        <w:rPr>
          <w:bCs/>
          <w:lang w:val="uk-UA"/>
        </w:rPr>
        <w:t> </w:t>
      </w:r>
      <w:r w:rsidR="00D5441F" w:rsidRPr="00A3208D">
        <w:rPr>
          <w:bCs/>
          <w:lang w:val="uk-UA"/>
        </w:rPr>
        <w:t>шт.,</w:t>
      </w:r>
      <w:r w:rsidR="009D4461">
        <w:rPr>
          <w:bCs/>
          <w:lang w:val="uk-UA"/>
        </w:rPr>
        <w:t> </w:t>
      </w:r>
      <w:r w:rsidR="00D5441F" w:rsidRPr="00A3208D">
        <w:rPr>
          <w:bCs/>
          <w:lang w:val="uk-UA"/>
        </w:rPr>
        <w:t>артезіанська</w:t>
      </w:r>
      <w:r w:rsidR="009D4461">
        <w:rPr>
          <w:bCs/>
          <w:lang w:val="uk-UA"/>
        </w:rPr>
        <w:t> свердловина </w:t>
      </w:r>
      <w:r w:rsidR="00D5441F" w:rsidRPr="00A3208D">
        <w:rPr>
          <w:bCs/>
          <w:lang w:val="uk-UA"/>
        </w:rPr>
        <w:t xml:space="preserve">(вул.Ватутіна,Київська,Мудрова) – 1 шт., </w:t>
      </w:r>
      <w:r w:rsidR="00A3208D" w:rsidRPr="00A3208D">
        <w:rPr>
          <w:lang w:val="uk-UA"/>
        </w:rPr>
        <w:t>мережі</w:t>
      </w:r>
      <w:r w:rsidR="00D5441F" w:rsidRPr="00A3208D">
        <w:rPr>
          <w:lang w:val="uk-UA"/>
        </w:rPr>
        <w:t xml:space="preserve"> водопостачання по </w:t>
      </w:r>
      <w:proofErr w:type="spellStart"/>
      <w:r w:rsidR="00D5441F" w:rsidRPr="00A3208D">
        <w:rPr>
          <w:lang w:val="uk-UA"/>
        </w:rPr>
        <w:t>вул.Кам’янка</w:t>
      </w:r>
      <w:proofErr w:type="spellEnd"/>
      <w:r w:rsidR="00D5441F" w:rsidRPr="00A3208D">
        <w:rPr>
          <w:lang w:val="uk-UA"/>
        </w:rPr>
        <w:t xml:space="preserve">, Першотравнева, </w:t>
      </w:r>
      <w:proofErr w:type="spellStart"/>
      <w:r w:rsidR="00D5441F" w:rsidRPr="00A3208D">
        <w:rPr>
          <w:lang w:val="uk-UA"/>
        </w:rPr>
        <w:t>Чкалова</w:t>
      </w:r>
      <w:proofErr w:type="spellEnd"/>
      <w:r w:rsidR="00A3208D" w:rsidRPr="00A3208D">
        <w:rPr>
          <w:lang w:val="uk-UA"/>
        </w:rPr>
        <w:t>.</w:t>
      </w:r>
    </w:p>
    <w:p w:rsidR="00A3208D" w:rsidRDefault="00A3208D" w:rsidP="009F02B6">
      <w:pPr>
        <w:ind w:firstLine="560"/>
        <w:jc w:val="both"/>
        <w:rPr>
          <w:sz w:val="28"/>
          <w:szCs w:val="28"/>
          <w:lang w:val="uk-UA"/>
        </w:rPr>
      </w:pPr>
    </w:p>
    <w:p w:rsidR="009F02B6" w:rsidRDefault="009F02B6" w:rsidP="009F02B6">
      <w:pPr>
        <w:ind w:firstLine="5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035153">
        <w:rPr>
          <w:sz w:val="28"/>
          <w:szCs w:val="28"/>
          <w:lang w:val="uk-UA"/>
        </w:rPr>
        <w:t>Комунально</w:t>
      </w:r>
      <w:r>
        <w:rPr>
          <w:sz w:val="28"/>
          <w:szCs w:val="28"/>
          <w:lang w:val="uk-UA"/>
        </w:rPr>
        <w:t>му підприємству «</w:t>
      </w:r>
      <w:proofErr w:type="spellStart"/>
      <w:r>
        <w:rPr>
          <w:sz w:val="28"/>
          <w:szCs w:val="28"/>
          <w:lang w:val="uk-UA"/>
        </w:rPr>
        <w:t>Погребищеводоканал</w:t>
      </w:r>
      <w:proofErr w:type="spellEnd"/>
      <w:r>
        <w:rPr>
          <w:sz w:val="28"/>
          <w:szCs w:val="28"/>
          <w:lang w:val="uk-UA"/>
        </w:rPr>
        <w:t xml:space="preserve">» та управлінню </w:t>
      </w:r>
      <w:r w:rsidR="00E949F7">
        <w:rPr>
          <w:sz w:val="28"/>
          <w:szCs w:val="28"/>
          <w:lang w:val="uk-UA"/>
        </w:rPr>
        <w:t>підготувати</w:t>
      </w:r>
      <w:r>
        <w:rPr>
          <w:sz w:val="28"/>
          <w:szCs w:val="28"/>
          <w:lang w:val="uk-UA"/>
        </w:rPr>
        <w:t xml:space="preserve"> та затвердити акти прийому-передачі об’єктів водопровідного господарства в населених пунктах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 w:rsidR="00B365D1">
        <w:rPr>
          <w:sz w:val="28"/>
          <w:szCs w:val="28"/>
          <w:lang w:val="uk-UA"/>
        </w:rPr>
        <w:t xml:space="preserve"> міської територіальної громади.</w:t>
      </w:r>
    </w:p>
    <w:p w:rsidR="00B365D1" w:rsidRDefault="00B365D1" w:rsidP="009F02B6">
      <w:pPr>
        <w:ind w:firstLine="560"/>
        <w:jc w:val="both"/>
        <w:rPr>
          <w:sz w:val="28"/>
          <w:szCs w:val="28"/>
          <w:lang w:val="uk-UA"/>
        </w:rPr>
      </w:pPr>
    </w:p>
    <w:p w:rsidR="00B365D1" w:rsidRDefault="00B365D1" w:rsidP="00B365D1">
      <w:pPr>
        <w:ind w:firstLine="5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Директору комунального підприємства «</w:t>
      </w:r>
      <w:proofErr w:type="spellStart"/>
      <w:r>
        <w:rPr>
          <w:sz w:val="28"/>
          <w:szCs w:val="28"/>
          <w:lang w:val="uk-UA"/>
        </w:rPr>
        <w:t>Погребищеводоканал</w:t>
      </w:r>
      <w:proofErr w:type="spellEnd"/>
      <w:r>
        <w:rPr>
          <w:sz w:val="28"/>
          <w:szCs w:val="28"/>
          <w:lang w:val="uk-UA"/>
        </w:rPr>
        <w:t xml:space="preserve">» після затвердження актів прийому-передачі забезпечити </w:t>
      </w:r>
      <w:r w:rsidR="00146452">
        <w:rPr>
          <w:sz w:val="28"/>
          <w:szCs w:val="28"/>
          <w:lang w:val="uk-UA"/>
        </w:rPr>
        <w:t>взяття на баланс</w:t>
      </w:r>
      <w:r>
        <w:rPr>
          <w:sz w:val="28"/>
          <w:szCs w:val="28"/>
          <w:lang w:val="uk-UA"/>
        </w:rPr>
        <w:t xml:space="preserve"> підприємства відповідного майна.</w:t>
      </w:r>
    </w:p>
    <w:p w:rsidR="009F02B6" w:rsidRDefault="009F02B6" w:rsidP="009F02B6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lang w:val="uk-UA"/>
        </w:rPr>
      </w:pPr>
    </w:p>
    <w:p w:rsidR="00CB208D" w:rsidRPr="00B00571" w:rsidRDefault="00CB208D" w:rsidP="00CB208D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</w:rPr>
      </w:pPr>
      <w:r w:rsidRPr="00B00571">
        <w:rPr>
          <w:rFonts w:ascii="Times New Roman" w:hAnsi="Times New Roman"/>
        </w:rPr>
        <w:lastRenderedPageBreak/>
        <w:t>3.  Ко</w:t>
      </w:r>
      <w:r w:rsidRPr="00B00571">
        <w:rPr>
          <w:rFonts w:ascii="Times New Roman" w:hAnsi="Times New Roman"/>
          <w:lang w:val="uk-UA"/>
        </w:rPr>
        <w:t>н</w:t>
      </w:r>
      <w:proofErr w:type="spellStart"/>
      <w:r w:rsidRPr="00B00571">
        <w:rPr>
          <w:rFonts w:ascii="Times New Roman" w:hAnsi="Times New Roman"/>
        </w:rPr>
        <w:t>троль</w:t>
      </w:r>
      <w:proofErr w:type="spellEnd"/>
      <w:r w:rsidRPr="00B00571">
        <w:rPr>
          <w:rFonts w:ascii="Times New Roman" w:hAnsi="Times New Roman"/>
        </w:rPr>
        <w:t xml:space="preserve"> за </w:t>
      </w:r>
      <w:proofErr w:type="spellStart"/>
      <w:r w:rsidRPr="00B00571">
        <w:rPr>
          <w:rFonts w:ascii="Times New Roman" w:hAnsi="Times New Roman"/>
        </w:rPr>
        <w:t>виконанням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цього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proofErr w:type="gramStart"/>
      <w:r w:rsidRPr="00B00571">
        <w:rPr>
          <w:rFonts w:ascii="Times New Roman" w:hAnsi="Times New Roman"/>
        </w:rPr>
        <w:t>р</w:t>
      </w:r>
      <w:proofErr w:type="gramEnd"/>
      <w:r w:rsidRPr="00B00571">
        <w:rPr>
          <w:rFonts w:ascii="Times New Roman" w:hAnsi="Times New Roman"/>
        </w:rPr>
        <w:t>ішення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покласти</w:t>
      </w:r>
      <w:proofErr w:type="spellEnd"/>
      <w:r w:rsidRPr="00B00571">
        <w:rPr>
          <w:rFonts w:ascii="Times New Roman" w:hAnsi="Times New Roman"/>
        </w:rPr>
        <w:t xml:space="preserve"> на заступника </w:t>
      </w:r>
      <w:proofErr w:type="spellStart"/>
      <w:r w:rsidRPr="00B00571">
        <w:rPr>
          <w:rFonts w:ascii="Times New Roman" w:hAnsi="Times New Roman"/>
        </w:rPr>
        <w:t>міського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голови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Тригуба</w:t>
      </w:r>
      <w:proofErr w:type="spellEnd"/>
      <w:r w:rsidRPr="00B00571">
        <w:rPr>
          <w:rFonts w:ascii="Times New Roman" w:hAnsi="Times New Roman"/>
        </w:rPr>
        <w:t xml:space="preserve"> О.С.</w:t>
      </w:r>
    </w:p>
    <w:p w:rsidR="006A0926" w:rsidRDefault="006A0926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lang w:val="uk-UA"/>
        </w:rPr>
      </w:pPr>
    </w:p>
    <w:p w:rsidR="00D26AE4" w:rsidRPr="00D26AE4" w:rsidRDefault="00D26AE4" w:rsidP="00D26AE4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</w:rPr>
      </w:pPr>
      <w:r w:rsidRPr="00D26AE4">
        <w:rPr>
          <w:rFonts w:ascii="Times New Roman" w:hAnsi="Times New Roman"/>
          <w:b/>
        </w:rPr>
        <w:t xml:space="preserve">  Заступник   </w:t>
      </w:r>
      <w:proofErr w:type="spellStart"/>
      <w:r w:rsidRPr="00D26AE4">
        <w:rPr>
          <w:rFonts w:ascii="Times New Roman" w:hAnsi="Times New Roman"/>
          <w:b/>
        </w:rPr>
        <w:t>Погребищенського</w:t>
      </w:r>
      <w:proofErr w:type="spellEnd"/>
    </w:p>
    <w:p w:rsidR="00D26AE4" w:rsidRPr="00D26AE4" w:rsidRDefault="00D26AE4" w:rsidP="00D26AE4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/>
          <w:bCs w:val="0"/>
        </w:rPr>
      </w:pPr>
      <w:r w:rsidRPr="00D26AE4">
        <w:rPr>
          <w:rFonts w:ascii="Times New Roman" w:hAnsi="Times New Roman"/>
          <w:b/>
        </w:rPr>
        <w:t xml:space="preserve">  </w:t>
      </w:r>
      <w:proofErr w:type="spellStart"/>
      <w:r w:rsidRPr="00D26AE4">
        <w:rPr>
          <w:rFonts w:ascii="Times New Roman" w:hAnsi="Times New Roman"/>
          <w:b/>
        </w:rPr>
        <w:t>міського</w:t>
      </w:r>
      <w:proofErr w:type="spellEnd"/>
      <w:r w:rsidRPr="00D26AE4">
        <w:rPr>
          <w:rFonts w:ascii="Times New Roman" w:hAnsi="Times New Roman"/>
          <w:b/>
        </w:rPr>
        <w:t xml:space="preserve"> </w:t>
      </w:r>
      <w:proofErr w:type="spellStart"/>
      <w:r w:rsidRPr="00D26AE4">
        <w:rPr>
          <w:rFonts w:ascii="Times New Roman" w:hAnsi="Times New Roman"/>
          <w:b/>
        </w:rPr>
        <w:t>голови</w:t>
      </w:r>
      <w:proofErr w:type="spellEnd"/>
      <w:r w:rsidRPr="00D26AE4">
        <w:rPr>
          <w:rFonts w:ascii="Times New Roman" w:hAnsi="Times New Roman"/>
          <w:b/>
        </w:rPr>
        <w:t xml:space="preserve">                                                  </w:t>
      </w:r>
      <w:r>
        <w:rPr>
          <w:rFonts w:ascii="Times New Roman" w:hAnsi="Times New Roman"/>
          <w:b/>
          <w:lang w:val="uk-UA"/>
        </w:rPr>
        <w:t xml:space="preserve">          </w:t>
      </w:r>
      <w:r w:rsidRPr="00D26AE4">
        <w:rPr>
          <w:rFonts w:ascii="Times New Roman" w:hAnsi="Times New Roman"/>
          <w:b/>
        </w:rPr>
        <w:t xml:space="preserve">           </w:t>
      </w:r>
      <w:proofErr w:type="spellStart"/>
      <w:r w:rsidRPr="00D26AE4">
        <w:rPr>
          <w:rFonts w:ascii="Times New Roman" w:hAnsi="Times New Roman"/>
          <w:b/>
        </w:rPr>
        <w:t>Ігор</w:t>
      </w:r>
      <w:proofErr w:type="spellEnd"/>
      <w:r w:rsidRPr="00D26AE4">
        <w:rPr>
          <w:rFonts w:ascii="Times New Roman" w:hAnsi="Times New Roman"/>
          <w:b/>
        </w:rPr>
        <w:t xml:space="preserve"> </w:t>
      </w:r>
      <w:proofErr w:type="gramStart"/>
      <w:r w:rsidRPr="00D26AE4">
        <w:rPr>
          <w:rFonts w:ascii="Times New Roman" w:hAnsi="Times New Roman"/>
          <w:b/>
        </w:rPr>
        <w:t>ГОРД</w:t>
      </w:r>
      <w:proofErr w:type="gramEnd"/>
      <w:r w:rsidRPr="00D26AE4">
        <w:rPr>
          <w:rFonts w:ascii="Times New Roman" w:hAnsi="Times New Roman"/>
          <w:b/>
        </w:rPr>
        <w:t>ІЙЧУК</w:t>
      </w:r>
    </w:p>
    <w:p w:rsidR="00D26AE4" w:rsidRPr="00D26AE4" w:rsidRDefault="00D26AE4" w:rsidP="00D26AE4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/>
          <w:b w:val="0"/>
          <w:bCs w:val="0"/>
        </w:rPr>
      </w:pPr>
    </w:p>
    <w:p w:rsidR="0011780A" w:rsidRDefault="0011780A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b/>
          <w:bCs/>
          <w:lang w:val="uk-UA"/>
        </w:rPr>
      </w:pPr>
    </w:p>
    <w:sectPr w:rsidR="0011780A" w:rsidSect="00A3208D">
      <w:pgSz w:w="11910" w:h="16850"/>
      <w:pgMar w:top="567" w:right="711" w:bottom="426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  <w:compatSetting w:name="compatibilityMode" w:uri="http://schemas.microsoft.com/office/word" w:val="12"/>
  </w:compat>
  <w:rsids>
    <w:rsidRoot w:val="005D292D"/>
    <w:rsid w:val="000270ED"/>
    <w:rsid w:val="00035153"/>
    <w:rsid w:val="0005045F"/>
    <w:rsid w:val="00093403"/>
    <w:rsid w:val="000937B0"/>
    <w:rsid w:val="000A21F4"/>
    <w:rsid w:val="000B439B"/>
    <w:rsid w:val="000C5689"/>
    <w:rsid w:val="000F08A4"/>
    <w:rsid w:val="000F5F69"/>
    <w:rsid w:val="00111CCE"/>
    <w:rsid w:val="0011780A"/>
    <w:rsid w:val="001210C6"/>
    <w:rsid w:val="0012688E"/>
    <w:rsid w:val="00127A71"/>
    <w:rsid w:val="001308C5"/>
    <w:rsid w:val="00141B7F"/>
    <w:rsid w:val="00146452"/>
    <w:rsid w:val="00150382"/>
    <w:rsid w:val="00183A58"/>
    <w:rsid w:val="0019465E"/>
    <w:rsid w:val="001F6D51"/>
    <w:rsid w:val="002123F3"/>
    <w:rsid w:val="00214FA1"/>
    <w:rsid w:val="00221440"/>
    <w:rsid w:val="002257BF"/>
    <w:rsid w:val="002419E6"/>
    <w:rsid w:val="0024208B"/>
    <w:rsid w:val="00264091"/>
    <w:rsid w:val="00266A5B"/>
    <w:rsid w:val="00273D8C"/>
    <w:rsid w:val="00277B46"/>
    <w:rsid w:val="00285829"/>
    <w:rsid w:val="002946A9"/>
    <w:rsid w:val="00297696"/>
    <w:rsid w:val="002A3391"/>
    <w:rsid w:val="002A43EE"/>
    <w:rsid w:val="002B55FA"/>
    <w:rsid w:val="00313F04"/>
    <w:rsid w:val="00326B95"/>
    <w:rsid w:val="003653C0"/>
    <w:rsid w:val="00370A90"/>
    <w:rsid w:val="00377D0E"/>
    <w:rsid w:val="0039347B"/>
    <w:rsid w:val="00397EA4"/>
    <w:rsid w:val="003A2BC4"/>
    <w:rsid w:val="003B6B03"/>
    <w:rsid w:val="003E4BFB"/>
    <w:rsid w:val="003E74D7"/>
    <w:rsid w:val="003F4F68"/>
    <w:rsid w:val="00454E0A"/>
    <w:rsid w:val="00473217"/>
    <w:rsid w:val="00473F39"/>
    <w:rsid w:val="004769CF"/>
    <w:rsid w:val="00490413"/>
    <w:rsid w:val="004A20AB"/>
    <w:rsid w:val="004C0AAA"/>
    <w:rsid w:val="004D0F00"/>
    <w:rsid w:val="004D25A7"/>
    <w:rsid w:val="004E7559"/>
    <w:rsid w:val="004F5399"/>
    <w:rsid w:val="004F5E65"/>
    <w:rsid w:val="00506FF4"/>
    <w:rsid w:val="0051138A"/>
    <w:rsid w:val="0054384E"/>
    <w:rsid w:val="005539EE"/>
    <w:rsid w:val="00592583"/>
    <w:rsid w:val="005B0FFB"/>
    <w:rsid w:val="005C64E5"/>
    <w:rsid w:val="005D292D"/>
    <w:rsid w:val="005D368B"/>
    <w:rsid w:val="005F1996"/>
    <w:rsid w:val="00662D79"/>
    <w:rsid w:val="0066424C"/>
    <w:rsid w:val="006759E7"/>
    <w:rsid w:val="006768BA"/>
    <w:rsid w:val="00692F95"/>
    <w:rsid w:val="006A0926"/>
    <w:rsid w:val="006C66CC"/>
    <w:rsid w:val="006C6BD0"/>
    <w:rsid w:val="006D031A"/>
    <w:rsid w:val="006D39CB"/>
    <w:rsid w:val="006D52AC"/>
    <w:rsid w:val="00705641"/>
    <w:rsid w:val="00745F6C"/>
    <w:rsid w:val="00761FDE"/>
    <w:rsid w:val="00762A89"/>
    <w:rsid w:val="00762D09"/>
    <w:rsid w:val="007954E5"/>
    <w:rsid w:val="007A150F"/>
    <w:rsid w:val="007C4E26"/>
    <w:rsid w:val="007F546F"/>
    <w:rsid w:val="007F5612"/>
    <w:rsid w:val="00810515"/>
    <w:rsid w:val="008148BD"/>
    <w:rsid w:val="00820C8E"/>
    <w:rsid w:val="0082766E"/>
    <w:rsid w:val="0085043B"/>
    <w:rsid w:val="0085299C"/>
    <w:rsid w:val="0085743B"/>
    <w:rsid w:val="00876B04"/>
    <w:rsid w:val="00896508"/>
    <w:rsid w:val="0089705A"/>
    <w:rsid w:val="008C7600"/>
    <w:rsid w:val="008D080B"/>
    <w:rsid w:val="008D6690"/>
    <w:rsid w:val="008E376C"/>
    <w:rsid w:val="008F2DA3"/>
    <w:rsid w:val="008F2E24"/>
    <w:rsid w:val="00901A8F"/>
    <w:rsid w:val="009146CB"/>
    <w:rsid w:val="00916275"/>
    <w:rsid w:val="00925281"/>
    <w:rsid w:val="00927AB8"/>
    <w:rsid w:val="00937F6F"/>
    <w:rsid w:val="0094587A"/>
    <w:rsid w:val="009774E2"/>
    <w:rsid w:val="00983748"/>
    <w:rsid w:val="009D2724"/>
    <w:rsid w:val="009D4461"/>
    <w:rsid w:val="009E28B1"/>
    <w:rsid w:val="009F02B6"/>
    <w:rsid w:val="00A0596E"/>
    <w:rsid w:val="00A3208D"/>
    <w:rsid w:val="00A339FE"/>
    <w:rsid w:val="00A35AE6"/>
    <w:rsid w:val="00A44782"/>
    <w:rsid w:val="00A47C27"/>
    <w:rsid w:val="00A506BD"/>
    <w:rsid w:val="00A50820"/>
    <w:rsid w:val="00A53189"/>
    <w:rsid w:val="00A75E7F"/>
    <w:rsid w:val="00A824E2"/>
    <w:rsid w:val="00A91F72"/>
    <w:rsid w:val="00AA13A1"/>
    <w:rsid w:val="00AC05CA"/>
    <w:rsid w:val="00AC31B7"/>
    <w:rsid w:val="00AF0B24"/>
    <w:rsid w:val="00AF75A7"/>
    <w:rsid w:val="00AF7F77"/>
    <w:rsid w:val="00B00571"/>
    <w:rsid w:val="00B01720"/>
    <w:rsid w:val="00B01733"/>
    <w:rsid w:val="00B237DF"/>
    <w:rsid w:val="00B365D1"/>
    <w:rsid w:val="00B45503"/>
    <w:rsid w:val="00B56F8D"/>
    <w:rsid w:val="00B67E6A"/>
    <w:rsid w:val="00B972A6"/>
    <w:rsid w:val="00BA59D1"/>
    <w:rsid w:val="00BB738E"/>
    <w:rsid w:val="00BF38AA"/>
    <w:rsid w:val="00BF3FA5"/>
    <w:rsid w:val="00BF4929"/>
    <w:rsid w:val="00C01CF7"/>
    <w:rsid w:val="00C11CD0"/>
    <w:rsid w:val="00C205A0"/>
    <w:rsid w:val="00C27813"/>
    <w:rsid w:val="00C520D2"/>
    <w:rsid w:val="00C801ED"/>
    <w:rsid w:val="00CB208D"/>
    <w:rsid w:val="00CF6DFC"/>
    <w:rsid w:val="00D17779"/>
    <w:rsid w:val="00D26AE4"/>
    <w:rsid w:val="00D46667"/>
    <w:rsid w:val="00D47A19"/>
    <w:rsid w:val="00D5441F"/>
    <w:rsid w:val="00D63A54"/>
    <w:rsid w:val="00D7640F"/>
    <w:rsid w:val="00D90427"/>
    <w:rsid w:val="00DA5D46"/>
    <w:rsid w:val="00DB0AAB"/>
    <w:rsid w:val="00DC4FDC"/>
    <w:rsid w:val="00DF670D"/>
    <w:rsid w:val="00DF7111"/>
    <w:rsid w:val="00E56006"/>
    <w:rsid w:val="00E669E7"/>
    <w:rsid w:val="00E949F7"/>
    <w:rsid w:val="00EB00FB"/>
    <w:rsid w:val="00EB393B"/>
    <w:rsid w:val="00EE5B15"/>
    <w:rsid w:val="00F1368B"/>
    <w:rsid w:val="00F42A64"/>
    <w:rsid w:val="00F50816"/>
    <w:rsid w:val="00F52719"/>
    <w:rsid w:val="00F6724F"/>
    <w:rsid w:val="00F94B63"/>
    <w:rsid w:val="00FA08F8"/>
    <w:rsid w:val="00FB3C3E"/>
    <w:rsid w:val="00FC4517"/>
    <w:rsid w:val="00FD1343"/>
    <w:rsid w:val="00FE1340"/>
    <w:rsid w:val="00FE53B4"/>
    <w:rsid w:val="00FF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F54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">
    <w:name w:val="heading 1"/>
    <w:basedOn w:val="a"/>
    <w:link w:val="10"/>
    <w:uiPriority w:val="1"/>
    <w:qFormat/>
    <w:rsid w:val="007F546F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7F546F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7F546F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7F546F"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rsid w:val="007F546F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F546F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hAnsiTheme="minorHAnsi"/>
      <w:sz w:val="28"/>
      <w:szCs w:val="28"/>
    </w:rPr>
  </w:style>
  <w:style w:type="paragraph" w:customStyle="1" w:styleId="rvps2">
    <w:name w:val="rvps2"/>
    <w:basedOn w:val="a"/>
    <w:rsid w:val="00B0057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C05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05CA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D26AE4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3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EBBE3-69CA-4697-8370-EF4F359AF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13</cp:revision>
  <cp:lastPrinted>2023-02-14T10:22:00Z</cp:lastPrinted>
  <dcterms:created xsi:type="dcterms:W3CDTF">2023-01-25T12:32:00Z</dcterms:created>
  <dcterms:modified xsi:type="dcterms:W3CDTF">2023-02-14T10:24:00Z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